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6.7的减法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背一背6，7分成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背一背6，7分成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唱《小树叶》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ang eng ing ong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ang eng ing ong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沿直线跑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练习六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律动《摘苹果》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能随音乐做摘苹果的律动。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能随音乐做摘苹果的律动。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ong（（第三课时）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ying的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会读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交通儿歌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  yun  ying3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  yun  ying3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各种形式的跑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慢跑30秒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慢跑30秒</w:t>
            </w:r>
            <w:r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阶段练习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熟练掌握3张拼音表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熟练掌握3张拼音表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坐位体前屈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《课间十分钟》第二课时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1、学习生字扩词。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、学习看拼音写生字。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学习生字新词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1、正确拼读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带调音节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、音节词。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、熟练掌握3张拼音表。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熟练掌握3张拼音表。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“爱眼护眼 我们在行动”主体班会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试试用</w:t>
            </w:r>
            <w:r>
              <w:t>学到的方法</w:t>
            </w:r>
            <w:r>
              <w:rPr>
                <w:rFonts w:hint="eastAsia"/>
              </w:rPr>
              <w:t>做一做哟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试试用学到的方法做一做哟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bookmarkStart w:id="0" w:name="_GoBack"/>
            <w:bookmarkEnd w:id="0"/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</w:tc>
        <w:tc>
          <w:tcPr>
            <w:tcW w:w="1701" w:type="dxa"/>
            <w:vAlign w:val="top"/>
          </w:tcPr>
          <w:p>
            <w:pPr>
              <w:jc w:val="center"/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得数是8的加法，减法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唱《雁儿飞》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课文1秋天（第二课时）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/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课文1秋天（第三课时）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/>
              </w:rPr>
              <w:t>找与秋天有关的儿歌读读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/>
              </w:rPr>
              <w:t>找与秋天有关的儿歌读读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站立式起跑姿势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站立式起跑姿势口令自喊自做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站立式起跑姿势听令做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图画表示实际问题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音有强弱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课文2小小的船（第一课时）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4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  <w:p>
            <w:pPr>
              <w:numPr>
                <w:ilvl w:val="0"/>
                <w:numId w:val="4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</w:pP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分钟跳绳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原地双脚双脚并脚跳短绳50</w:t>
            </w:r>
            <w:r>
              <w:rPr>
                <w:rFonts w:hint="eastAsia"/>
              </w:rPr>
              <w:t>×</w:t>
            </w:r>
            <w:r>
              <w:t>2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原地双脚双脚并脚跳短绳50</w:t>
            </w:r>
            <w:r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得数是9的加法，减法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课文2小小的船（第二课时）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5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5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学写笔画竖钩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 xml:space="preserve"> 《上课了》第二课时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课文3江南（第一课时）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正确、流利、有感情地朗读课文、背诵课文。</w:t>
            </w:r>
          </w:p>
          <w:p>
            <w:pPr>
              <w:numPr>
                <w:ilvl w:val="0"/>
                <w:numId w:val="6"/>
              </w:numPr>
              <w:ind w:left="-105" w:leftChars="-50"/>
              <w:jc w:val="left"/>
            </w:pPr>
            <w:r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/>
              </w:rPr>
              <w:t>复习认句子的方法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课文3江南（第二课时）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“爱眼护眼 我们在行动”主体班会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把</w:t>
            </w:r>
            <w:r>
              <w:t>画的故事</w:t>
            </w:r>
            <w:r>
              <w:rPr>
                <w:rFonts w:hint="eastAsia"/>
              </w:rPr>
              <w:t>分享</w:t>
            </w:r>
            <w:r>
              <w:t>给爸妈。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把画的故事分享给爸妈。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  <w:r>
              <w:rPr>
                <w:rFonts w:hint="eastAsia" w:ascii="宋体" w:hAnsi="宋体"/>
                <w:color w:val="000000"/>
                <w:szCs w:val="21"/>
              </w:rPr>
              <w:t>》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得数是10的加法，减法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课文3江南（第三课时）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1、加上动作表演背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2、用自己的话说说意思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加上动作表演背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肺活量测试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平板支撑20</w:t>
            </w:r>
            <w:r>
              <w:rPr>
                <w:rFonts w:hint="eastAsia"/>
              </w:rPr>
              <w:t>秒×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平板支撑20</w:t>
            </w:r>
            <w:r>
              <w:rPr>
                <w:rFonts w:hint="eastAsia"/>
              </w:rPr>
              <w:t>秒×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树叶变黄了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</w:pP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不限</w:t>
            </w:r>
          </w:p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207030F"/>
    <w:rsid w:val="028507CC"/>
    <w:rsid w:val="04D71257"/>
    <w:rsid w:val="057904C6"/>
    <w:rsid w:val="06D43FA7"/>
    <w:rsid w:val="083C1D9B"/>
    <w:rsid w:val="095001CE"/>
    <w:rsid w:val="0A776311"/>
    <w:rsid w:val="0B4F360C"/>
    <w:rsid w:val="0B6220CC"/>
    <w:rsid w:val="0CB542BE"/>
    <w:rsid w:val="0D6C4418"/>
    <w:rsid w:val="10E12B1C"/>
    <w:rsid w:val="11250152"/>
    <w:rsid w:val="12154A1A"/>
    <w:rsid w:val="13E265C2"/>
    <w:rsid w:val="14A4343B"/>
    <w:rsid w:val="157B7109"/>
    <w:rsid w:val="16705B80"/>
    <w:rsid w:val="16BA69E2"/>
    <w:rsid w:val="16FC47E6"/>
    <w:rsid w:val="18C75CCB"/>
    <w:rsid w:val="1AD92BF4"/>
    <w:rsid w:val="1B5B0A1C"/>
    <w:rsid w:val="1D1607F0"/>
    <w:rsid w:val="1E360382"/>
    <w:rsid w:val="1E827591"/>
    <w:rsid w:val="1ED27AA7"/>
    <w:rsid w:val="1ED95FAE"/>
    <w:rsid w:val="1F697F9F"/>
    <w:rsid w:val="1FD33895"/>
    <w:rsid w:val="213D5A64"/>
    <w:rsid w:val="21AA7640"/>
    <w:rsid w:val="22C83455"/>
    <w:rsid w:val="24A21F4C"/>
    <w:rsid w:val="268E591D"/>
    <w:rsid w:val="270A1962"/>
    <w:rsid w:val="28E61E17"/>
    <w:rsid w:val="28F32724"/>
    <w:rsid w:val="2972513D"/>
    <w:rsid w:val="2986217E"/>
    <w:rsid w:val="29E760D6"/>
    <w:rsid w:val="29ED56EB"/>
    <w:rsid w:val="2ACE1F53"/>
    <w:rsid w:val="2C2E60B0"/>
    <w:rsid w:val="2CF917BC"/>
    <w:rsid w:val="2D0B4B4E"/>
    <w:rsid w:val="2F486B16"/>
    <w:rsid w:val="2F6051C1"/>
    <w:rsid w:val="305871EB"/>
    <w:rsid w:val="30DD1B57"/>
    <w:rsid w:val="3153631C"/>
    <w:rsid w:val="34721CFC"/>
    <w:rsid w:val="358F0A22"/>
    <w:rsid w:val="360D01B1"/>
    <w:rsid w:val="36802ABC"/>
    <w:rsid w:val="37DC5656"/>
    <w:rsid w:val="38A139BD"/>
    <w:rsid w:val="3BEB050A"/>
    <w:rsid w:val="3EF452B8"/>
    <w:rsid w:val="404C6287"/>
    <w:rsid w:val="412B4875"/>
    <w:rsid w:val="41B81429"/>
    <w:rsid w:val="41C858B3"/>
    <w:rsid w:val="424A49A2"/>
    <w:rsid w:val="43655F24"/>
    <w:rsid w:val="44875B24"/>
    <w:rsid w:val="45CD7C94"/>
    <w:rsid w:val="465A723F"/>
    <w:rsid w:val="48A341FD"/>
    <w:rsid w:val="4B1372AE"/>
    <w:rsid w:val="4E5F1395"/>
    <w:rsid w:val="4EE17080"/>
    <w:rsid w:val="4F0F6560"/>
    <w:rsid w:val="4FAC53FB"/>
    <w:rsid w:val="511846D8"/>
    <w:rsid w:val="522E5634"/>
    <w:rsid w:val="541F7620"/>
    <w:rsid w:val="54C57573"/>
    <w:rsid w:val="555C1DC6"/>
    <w:rsid w:val="55971D7A"/>
    <w:rsid w:val="55D71FFB"/>
    <w:rsid w:val="56A01F42"/>
    <w:rsid w:val="571B1427"/>
    <w:rsid w:val="59AA0536"/>
    <w:rsid w:val="5A4C495B"/>
    <w:rsid w:val="5B353484"/>
    <w:rsid w:val="5B690E9A"/>
    <w:rsid w:val="5D950ECB"/>
    <w:rsid w:val="613D69E2"/>
    <w:rsid w:val="622B4972"/>
    <w:rsid w:val="6275662D"/>
    <w:rsid w:val="630211DC"/>
    <w:rsid w:val="64BC68A8"/>
    <w:rsid w:val="66A54695"/>
    <w:rsid w:val="672E0863"/>
    <w:rsid w:val="67D767A2"/>
    <w:rsid w:val="68444CEF"/>
    <w:rsid w:val="68BF52A4"/>
    <w:rsid w:val="68CD6A80"/>
    <w:rsid w:val="6B1266D2"/>
    <w:rsid w:val="6C156B47"/>
    <w:rsid w:val="6C346E83"/>
    <w:rsid w:val="6D1B5D1B"/>
    <w:rsid w:val="6DD01521"/>
    <w:rsid w:val="6EB0607D"/>
    <w:rsid w:val="74DE09DF"/>
    <w:rsid w:val="763E4F32"/>
    <w:rsid w:val="77136AB8"/>
    <w:rsid w:val="77A04B47"/>
    <w:rsid w:val="77FE7CA5"/>
    <w:rsid w:val="782F063A"/>
    <w:rsid w:val="78D01ABB"/>
    <w:rsid w:val="79824329"/>
    <w:rsid w:val="799A2E5B"/>
    <w:rsid w:val="79FB44E6"/>
    <w:rsid w:val="7A4B1326"/>
    <w:rsid w:val="7A6158E3"/>
    <w:rsid w:val="7A9D5586"/>
    <w:rsid w:val="7D36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1</TotalTime>
  <ScaleCrop>false</ScaleCrop>
  <LinksUpToDate>false</LinksUpToDate>
  <CharactersWithSpaces>308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qzuser</cp:lastModifiedBy>
  <dcterms:modified xsi:type="dcterms:W3CDTF">2021-11-04T14:01:22Z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5CABCDDE8A464D3684C72C82B8B96EA3</vt:lpwstr>
  </property>
</Properties>
</file>